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9/19/2019 1:36:58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01-Dec-2018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19-Sep-2019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