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4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99"/>
        <w:gridCol w:w="121"/>
        <w:gridCol w:w="13956"/>
        <w:gridCol w:w="54"/>
        <w:gridCol w:w="315"/>
      </w:tblGrid>
      <w:tr>
        <w:trPr>
          <w:trHeight w:val="21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a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52" w:hRule="atLeast"/>
        </w:trPr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5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9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21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555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5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15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53"/>
        <w:gridCol w:w="81"/>
        <w:gridCol w:w="13930"/>
        <w:gridCol w:w="148"/>
        <w:gridCol w:w="234"/>
      </w:tblGrid>
      <w:tr>
        <w:trPr>
          <w:trHeight w:val="406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011"/>
            </w:tblGrid>
            <w:tr>
              <w:trPr>
                <w:trHeight w:val="449" w:hRule="atLeast"/>
              </w:trPr>
              <w:tc>
                <w:tcPr>
                  <w:tcW w:w="14011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shd w:val="clear" w:fill="FFFFFF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b - Approved Recommendations per year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393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79" w:hRule="atLeast"/>
        </w:trPr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4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5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81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3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66"/>
              <w:gridCol w:w="13382"/>
              <w:gridCol w:w="329"/>
            </w:tblGrid>
            <w:tr>
              <w:trPr>
                <w:trHeight w:val="111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52" w:hRule="atLeast"/>
              </w:trPr>
              <w:tc>
                <w:tcPr>
                  <w:tcW w:w="366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32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4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3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103"/>
        <w:gridCol w:w="50"/>
        <w:gridCol w:w="16"/>
        <w:gridCol w:w="50"/>
        <w:gridCol w:w="6663"/>
        <w:gridCol w:w="422"/>
        <w:gridCol w:w="6766"/>
        <w:gridCol w:w="50"/>
        <w:gridCol w:w="424"/>
      </w:tblGrid>
      <w:tr>
        <w:trPr>
          <w:trHeight w:val="35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02"/>
            </w:tblGrid>
            <w:tr>
              <w:trPr>
                <w:trHeight w:val="449" w:hRule="atLeast"/>
              </w:trPr>
              <w:tc>
                <w:tcPr>
                  <w:tcW w:w="13902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4"/>
            </w:tblGrid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7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90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08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1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84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4276" w:hRule="atLeast"/>
        </w:trPr>
        <w:tc>
          <w:tcPr>
            <w:tcW w:w="1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66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66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5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24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566" w:right="566" w:bottom="566" w:left="566" w:header="" w:footer="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153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315"/>
    </w:tblGrid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 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9</w:t>
                </w: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 statistics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using the TSB DB Reports tool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9/19/2019 1:38:47 PM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01-Dec-2018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4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4"/>
                  </w:rPr>
                  <w:t xml:space="preserve">19-Sep-2019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315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numbering" Target="/word/numbering.xml" Id="rId15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Rev_Com_SG_Activities_summary</dc:title>
</cp:coreProperties>
</file>