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1:08:13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SG20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01-Dec-2018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19-Sep-2019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