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2018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19 September 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3:55:16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