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12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01 December 2018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19 September 2019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9/19/2019 4:05:16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