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17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2018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19 September 2019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9/19/2019 4:06:22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