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20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2018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19 September 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4:06:36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