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D6_R_ROAM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Regional Recommendation to address high roaming charges, regulatory approaches and impact on traffic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71-PLEN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2018-02-08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2015-05-15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D7_R_OTTBypass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Regional Recommendation on OTT bypass including national and regional collaboration between Member States and operators to deal with the OTT bypass issue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D7_R_ROAM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Regional Recommendation to address high roaming charges, regulatory approaches and impact on traffic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6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2018-03-06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D600R_AnnexE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Annex E to Regional Recommendation ITU-T D.600R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Draft Annex D.600r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 BGPE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Proposed new recommendation on International Internet Connectivity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40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D.AgentMFS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for Mobile Financial Service Agents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206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D.Classification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Classification of telecommunications services in data networks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155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D.ConsumerMFS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Consumer Protection in Mobile Financial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104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D.ConsumerOTT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Customer redress mechanism and consumer protection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72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D.CostModelIIC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Cost model for international internet connectivity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135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D.CrossBorderSMP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Quantifying cross-border market power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187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D.datatariff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Principles for tariff regulation of Data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145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D.DigID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for digital identity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10-WP3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D.DynamicTariff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Impact of Dynamic Tariffing on Market Competitiveness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184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D.EMoneyMFS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for e-money issuers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207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D.Framework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Framework for ICT service delivery with the guaranteed QoS and requested bitrate on fixed &amp; mobile data networks, for development of efficient economic mechanisms and models of interaction in the "operator-provider-user" chain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156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D.GVR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Towards better governance of telecommunication regulation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255-PLEN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D.GVR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Towards better governance of telecommunication regulation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163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D.InteropCompetition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Interoperability for Competition in Mobile Financial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120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2015-12-17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D.IoT/M2M 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Roaming aspects of IoT and M2M including any related economic and tariff principles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130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D.IoT/M2M 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Roaming aspects of IoT and M2M including any related economic and tariff principles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139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D.Licensing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Mechanisms for pricing of licenses for mobile/broadband/fixed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177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Mobile Financial Services Transaction Cost Model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88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D.MFScoop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for MOU between telecommunications regulators and central banks taking into account the Zambian experience and existing MOU.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225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D.NumberPort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Recommendation ITU-T &lt;X.xxx&gt; " Methodological guide for determining the impact of numerical portability on competition "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89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D.ONARegionalRoaming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Regional Recommendation AFR on One Network Area Roaming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SG3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203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2016-02-04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D.OTTMNO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Guidelines on OTT-MNO Partnerships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172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D.princip_bigdata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ITU-T D. policy framework and principles for data protection in the context of big data relating to international telecommunication services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219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D.SIMBOX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Economic impact of SIMBOX bypass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158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2018-02-23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STUDY_Convergence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Study on the economic impact of convergence of technology and services and the role of the Regulator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79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2018-03-28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30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9/19/2019 4:11:47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