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"http://www.itu.int/ITU-T/workprog/wp_item.aspx?isn=13819"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Q.3961</w:t>
                        </w:r>
                        <w:r>
                          <w:fldChar w:fldCharType="end" w:fldLock="0" w:dirty="0"/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(ex Q.TM_Int_sp_test)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Testing methodologies of Internet related performance measurements including e2e bit rate within the fixed and mobile operator's networks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230-GEN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2017-06-15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2013-12-17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Q.4013.1 v.1_SI_IBCF_TS_Part1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Testing of the IBCF requirements; (3GPP Release 12); Part 1: Protocol Implementation Conformance Statement (PICS)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Annex C to TD 1241-GEN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Q.4013.1 v.1_SI_IBCF_TS_Part1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Testing of the IBCF requirements; (3GPP Release 12); Part 1: Protocol Implementation Conformance Statement (PICS)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1301-GEN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Q.4013.2 v.1_SI_IBCF_TS_Part2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Core Network and Interoperability Testing (INT); Testing of the IBCF requirements; (3GPP Release 10); Part 2: Test Suite Structure and Test Purposes (TSS&amp;TP)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Annex C to TD 1241-GEN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Q.4013.2 v.1_SI_IBCF_TS_Part2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Core Network and Interoperability Testing (INT); Testing of the IBCF requirements; (3GPP Release 10); Part 2: Test Suite Structure and Test Purposes (TSS&amp;TP)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1302-GEN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2018-03-28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5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9/19/2019 4:13:44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