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Y.IoT-BPM-reqts-caps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Specific requirements and capabilities of the Internet of things for business process management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600-GEN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2018-02-02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Y.IoT-BPM-reqts-caps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Specific requirements and capabilities of the Internet of things for business process management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653-GEN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2018-02-02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Y.STD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Functional architecture for management to smart tourist destinations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636-GEN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2016-08-09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3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4:19:47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