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12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9:29:57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22-Jan-2020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