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January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9:50:09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