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January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9:50:29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