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9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22 January 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9:51:00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