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12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22 January 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1/22/2020 9:51:32 AM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