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2018-07-30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1/21/2020 5:26:24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